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7272C" w14:textId="6AAE6F50" w:rsidR="00EF2472" w:rsidRDefault="00EF2472" w:rsidP="00EF247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4F58CFD" w14:textId="5A39CDCE" w:rsidR="00362194" w:rsidRPr="00BE4C08" w:rsidRDefault="00EF2472" w:rsidP="0036219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</w:t>
      </w:r>
      <w:r w:rsidR="00362194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176671EC" w:rsidR="00362194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EC5335" w:rsidRPr="00EC5335">
        <w:rPr>
          <w:rFonts w:asciiTheme="majorHAnsi" w:hAnsiTheme="majorHAnsi" w:cs="Arial"/>
          <w:b/>
          <w:sz w:val="20"/>
          <w:szCs w:val="20"/>
        </w:rPr>
        <w:t>Przebudowa drogi gminnej nr 370102W w kierunku Suska</w:t>
      </w:r>
    </w:p>
    <w:p w14:paraId="1A817AD0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</w:p>
    <w:p w14:paraId="74514351" w14:textId="77777777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  <w:bookmarkStart w:id="0" w:name="_GoBack"/>
      <w:bookmarkEnd w:id="0"/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0CF5473E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45F70EE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E6855D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293F93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14288" w14:textId="7AB7541A" w:rsidR="00416F68" w:rsidRDefault="00416F68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7976A9" w14:textId="77777777" w:rsidR="00416F6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CBB9B" w14:textId="2C892DE0" w:rsidR="00362194" w:rsidRDefault="00362194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sectPr w:rsidR="00362194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8F696" w14:textId="77777777" w:rsidR="00EC584A" w:rsidRDefault="00EC584A" w:rsidP="000F1DCF">
      <w:r>
        <w:separator/>
      </w:r>
    </w:p>
  </w:endnote>
  <w:endnote w:type="continuationSeparator" w:id="0">
    <w:p w14:paraId="20CF2D0F" w14:textId="77777777" w:rsidR="00EC584A" w:rsidRDefault="00EC584A" w:rsidP="000F1DCF">
      <w:r>
        <w:continuationSeparator/>
      </w:r>
    </w:p>
  </w:endnote>
  <w:endnote w:type="continuationNotice" w:id="1">
    <w:p w14:paraId="74E2ECEF" w14:textId="77777777" w:rsidR="00EC584A" w:rsidRDefault="00EC5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6708EB8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EC5335" w:rsidRPr="00EC5335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3C043266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C5335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614EC" w14:textId="77777777" w:rsidR="00EC584A" w:rsidRDefault="00EC584A" w:rsidP="000F1DCF">
      <w:r>
        <w:separator/>
      </w:r>
    </w:p>
  </w:footnote>
  <w:footnote w:type="continuationSeparator" w:id="0">
    <w:p w14:paraId="0193A412" w14:textId="77777777" w:rsidR="00EC584A" w:rsidRDefault="00EC584A" w:rsidP="000F1DCF">
      <w:r>
        <w:continuationSeparator/>
      </w:r>
    </w:p>
  </w:footnote>
  <w:footnote w:type="continuationNotice" w:id="1">
    <w:p w14:paraId="4FD513A1" w14:textId="77777777" w:rsidR="00EC584A" w:rsidRDefault="00EC584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1E48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335"/>
    <w:rsid w:val="00EC584A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2472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6BEC7-0B8D-4AE2-BCFF-F1BC4D52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1382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2026-05-20T12:23:00Z</dcterms:modified>
</cp:coreProperties>
</file>